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35FE6">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639E9">
          <w:rPr>
            <w:webHidden/>
          </w:rPr>
          <w:t>3</w:t>
        </w:r>
        <w:r w:rsidR="001F2C0F">
          <w:rPr>
            <w:webHidden/>
          </w:rPr>
          <w:fldChar w:fldCharType="end"/>
        </w:r>
      </w:hyperlink>
    </w:p>
    <w:p w:rsidR="001F2C0F" w:rsidRDefault="002D277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639E9">
          <w:rPr>
            <w:webHidden/>
          </w:rPr>
          <w:t>10</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D277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639E9">
          <w:rPr>
            <w:webHidden/>
          </w:rPr>
          <w:t>13</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639E9">
          <w:rPr>
            <w:webHidden/>
          </w:rPr>
          <w:t>15</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639E9">
          <w:rPr>
            <w:webHidden/>
          </w:rPr>
          <w:t>19</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639E9">
          <w:rPr>
            <w:webHidden/>
          </w:rPr>
          <w:t>21</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639E9">
          <w:rPr>
            <w:webHidden/>
          </w:rPr>
          <w:t>23</w:t>
        </w:r>
        <w:r w:rsidR="001F2C0F">
          <w:rPr>
            <w:webHidden/>
          </w:rPr>
          <w:fldChar w:fldCharType="end"/>
        </w:r>
      </w:hyperlink>
    </w:p>
    <w:p w:rsidR="001F2C0F" w:rsidRDefault="002D277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639E9">
          <w:rPr>
            <w:webHidden/>
          </w:rPr>
          <w:t>25</w:t>
        </w:r>
        <w:r w:rsidR="001F2C0F">
          <w:rPr>
            <w:webHidden/>
          </w:rPr>
          <w:fldChar w:fldCharType="end"/>
        </w:r>
      </w:hyperlink>
    </w:p>
    <w:p w:rsidR="001F2C0F" w:rsidRDefault="002D277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639E9">
          <w:rPr>
            <w:webHidden/>
          </w:rPr>
          <w:t>27</w:t>
        </w:r>
        <w:r w:rsidR="001F2C0F">
          <w:rPr>
            <w:webHidden/>
          </w:rPr>
          <w:fldChar w:fldCharType="end"/>
        </w:r>
      </w:hyperlink>
    </w:p>
    <w:p w:rsidR="001F2C0F" w:rsidRDefault="002D277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639E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135FE6">
        <w:rPr>
          <w:b/>
          <w:color w:val="000000"/>
          <w:sz w:val="24"/>
          <w:szCs w:val="24"/>
        </w:rPr>
        <w:t>27/19</w:t>
      </w:r>
      <w:r w:rsidR="00F615D3" w:rsidRPr="0040325B">
        <w:rPr>
          <w:b/>
          <w:sz w:val="24"/>
          <w:szCs w:val="24"/>
        </w:rPr>
        <w:t xml:space="preserve"> от </w:t>
      </w:r>
      <w:r w:rsidR="00135FE6">
        <w:rPr>
          <w:b/>
          <w:sz w:val="24"/>
          <w:szCs w:val="24"/>
        </w:rPr>
        <w:t>02.07.2019</w:t>
      </w:r>
      <w:r w:rsidR="00F615D3" w:rsidRPr="0040325B">
        <w:rPr>
          <w:b/>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135FE6" w:rsidP="006846AD">
            <w:pPr>
              <w:autoSpaceDE w:val="0"/>
              <w:autoSpaceDN w:val="0"/>
              <w:adjustRightInd w:val="0"/>
              <w:spacing w:line="276" w:lineRule="auto"/>
              <w:ind w:right="-72" w:firstLine="0"/>
              <w:jc w:val="left"/>
              <w:rPr>
                <w:bCs/>
                <w:sz w:val="24"/>
                <w:szCs w:val="24"/>
              </w:rPr>
            </w:pPr>
            <w:r>
              <w:rPr>
                <w:bCs/>
                <w:sz w:val="24"/>
                <w:szCs w:val="24"/>
              </w:rPr>
              <w:t>Моноблоки баллонов азота</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D0296B">
              <w:rPr>
                <w:sz w:val="24"/>
                <w:szCs w:val="24"/>
                <w:lang w:val="en-US" w:eastAsia="en-US"/>
              </w:rPr>
              <w:t>Orlova</w:t>
            </w:r>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135FE6">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135FE6">
              <w:rPr>
                <w:sz w:val="24"/>
                <w:szCs w:val="24"/>
                <w:lang w:eastAsia="en-US"/>
              </w:rPr>
              <w:t>02.07.2019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135FE6">
              <w:rPr>
                <w:sz w:val="24"/>
                <w:szCs w:val="24"/>
                <w:lang w:eastAsia="en-US"/>
              </w:rPr>
              <w:t>10</w:t>
            </w:r>
            <w:r w:rsidR="000A39F7" w:rsidRPr="008B2C69">
              <w:rPr>
                <w:sz w:val="24"/>
                <w:szCs w:val="24"/>
                <w:lang w:eastAsia="en-US"/>
              </w:rPr>
              <w:t>»</w:t>
            </w:r>
            <w:r w:rsidR="00CA1511">
              <w:rPr>
                <w:sz w:val="24"/>
                <w:szCs w:val="24"/>
                <w:lang w:eastAsia="en-US"/>
              </w:rPr>
              <w:t xml:space="preserve"> </w:t>
            </w:r>
            <w:r w:rsidR="00135FE6">
              <w:rPr>
                <w:sz w:val="24"/>
                <w:szCs w:val="24"/>
                <w:lang w:eastAsia="en-US"/>
              </w:rPr>
              <w:t>июл</w:t>
            </w:r>
            <w:r w:rsidR="00CA1511">
              <w:rPr>
                <w:sz w:val="24"/>
                <w:szCs w:val="24"/>
                <w:lang w:eastAsia="en-US"/>
              </w:rPr>
              <w:t>я</w:t>
            </w:r>
            <w:r w:rsidR="000A39F7" w:rsidRPr="008B2C69">
              <w:rPr>
                <w:sz w:val="24"/>
                <w:szCs w:val="24"/>
                <w:lang w:eastAsia="en-US"/>
              </w:rPr>
              <w:t xml:space="preserve"> 201</w:t>
            </w:r>
            <w:r w:rsidR="00135FE6">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135FE6"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D0296B">
              <w:rPr>
                <w:szCs w:val="24"/>
                <w:lang w:val="en-US" w:eastAsia="en-US"/>
              </w:rPr>
              <w:t>Orlova</w:t>
            </w:r>
            <w:r w:rsidR="00D0296B" w:rsidRPr="00D0296B">
              <w:rPr>
                <w:szCs w:val="24"/>
                <w:lang w:eastAsia="en-US"/>
              </w:rPr>
              <w:t>_</w:t>
            </w:r>
            <w:r w:rsidR="00D0296B">
              <w:rPr>
                <w:szCs w:val="24"/>
                <w:lang w:val="en-US" w:eastAsia="en-US"/>
              </w:rPr>
              <w:t>O</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Доступны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135FE6">
        <w:rPr>
          <w:b/>
          <w:sz w:val="24"/>
          <w:szCs w:val="24"/>
        </w:rPr>
        <w:t>В.В. Блинов</w:t>
      </w:r>
      <w:bookmarkStart w:id="4" w:name="_GoBack"/>
      <w:bookmarkEnd w:id="4"/>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639E9" w:rsidRPr="000639E9">
        <w:rPr>
          <w:color w:val="000000"/>
          <w:sz w:val="24"/>
          <w:szCs w:val="24"/>
        </w:rPr>
        <w:t>Анкета Участника (форма 5</w:t>
      </w:r>
      <w:r w:rsidR="000639E9" w:rsidRPr="000639E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639E9" w:rsidRPr="000639E9">
        <w:rPr>
          <w:color w:val="000000"/>
          <w:sz w:val="24"/>
          <w:szCs w:val="24"/>
        </w:rPr>
        <w:t>Справка о перечне и годовых объемах выполнения аналогичных договоров (форма 6</w:t>
      </w:r>
      <w:r w:rsidR="000639E9" w:rsidRPr="000639E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639E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00D0296B" w:rsidRPr="00D0296B">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771" w:rsidRDefault="002D2771">
      <w:r>
        <w:separator/>
      </w:r>
    </w:p>
  </w:endnote>
  <w:endnote w:type="continuationSeparator" w:id="0">
    <w:p w:rsidR="002D2771" w:rsidRDefault="002D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135FE6">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771" w:rsidRDefault="002D2771">
      <w:r>
        <w:separator/>
      </w:r>
    </w:p>
  </w:footnote>
  <w:footnote w:type="continuationSeparator" w:id="0">
    <w:p w:rsidR="002D2771" w:rsidRDefault="002D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5FE6"/>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771"/>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6C32C"/>
  <w15:docId w15:val="{F7BA69FD-4603-47E6-92C0-1DC3986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54DD7-9921-4C08-B7CA-6839B246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28</Pages>
  <Words>4636</Words>
  <Characters>26427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31001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47</cp:revision>
  <cp:lastPrinted>2018-11-19T09:51:00Z</cp:lastPrinted>
  <dcterms:created xsi:type="dcterms:W3CDTF">2015-11-05T11:44:00Z</dcterms:created>
  <dcterms:modified xsi:type="dcterms:W3CDTF">2019-07-01T11:45:00Z</dcterms:modified>
</cp:coreProperties>
</file>